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sz w:val="22"/>
          <w:szCs w:val="22"/>
        </w:rPr>
        <w:t xml:space="preserve">3514. </w:t>
      </w:r>
      <w:r w:rsidRPr="00817DD4">
        <w:rPr>
          <w:rFonts w:ascii="Tahoma" w:hAnsi="Tahoma" w:cs="Tahoma"/>
          <w:b/>
          <w:bCs/>
          <w:sz w:val="22"/>
          <w:szCs w:val="22"/>
        </w:rPr>
        <w:t>07. listopadu 2013</w:t>
      </w:r>
      <w:r w:rsidRPr="00817DD4">
        <w:rPr>
          <w:rFonts w:ascii="Tahoma" w:hAnsi="Tahoma" w:cs="Tahoma"/>
          <w:sz w:val="22"/>
          <w:szCs w:val="22"/>
        </w:rPr>
        <w:t>. P</w:t>
      </w:r>
      <w:r w:rsidRPr="00817DD4">
        <w:rPr>
          <w:rFonts w:ascii="Tahoma" w:hAnsi="Tahoma" w:cs="Tahoma"/>
          <w:sz w:val="22"/>
          <w:szCs w:val="22"/>
        </w:rPr>
        <w:t>ř</w:t>
      </w:r>
      <w:r w:rsidRPr="00817DD4">
        <w:rPr>
          <w:rFonts w:ascii="Tahoma" w:hAnsi="Tahoma" w:cs="Tahoma"/>
          <w:sz w:val="22"/>
          <w:szCs w:val="22"/>
        </w:rPr>
        <w:t>ipom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>nka poselstv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Boha Otce ze dne 16. prosince 2013.</w:t>
      </w:r>
    </w:p>
    <w:p w:rsidR="00827066" w:rsidRPr="00827066" w:rsidRDefault="00827066" w:rsidP="00827066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817DD4">
        <w:rPr>
          <w:rFonts w:ascii="Tahoma" w:hAnsi="Tahoma" w:cs="Tahoma"/>
          <w:sz w:val="22"/>
          <w:szCs w:val="22"/>
        </w:rPr>
        <w:t>Glynda Linkous (USA),</w:t>
      </w:r>
      <w:r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Pr="00827066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sz w:val="22"/>
          <w:szCs w:val="22"/>
        </w:rPr>
        <w:t xml:space="preserve"> 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jc w:val="center"/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b/>
          <w:bCs/>
          <w:sz w:val="22"/>
          <w:szCs w:val="22"/>
        </w:rPr>
        <w:t>NEN</w:t>
      </w:r>
      <w:r w:rsidRPr="00817DD4">
        <w:rPr>
          <w:rFonts w:ascii="Tahoma" w:hAnsi="Tahoma" w:cs="Tahoma"/>
          <w:b/>
          <w:bCs/>
          <w:sz w:val="22"/>
          <w:szCs w:val="22"/>
        </w:rPr>
        <w:t>Í</w:t>
      </w:r>
      <w:r w:rsidRPr="00817DD4">
        <w:rPr>
          <w:rFonts w:ascii="Tahoma" w:hAnsi="Tahoma" w:cs="Tahoma"/>
          <w:b/>
          <w:bCs/>
          <w:sz w:val="22"/>
          <w:szCs w:val="22"/>
        </w:rPr>
        <w:t xml:space="preserve"> DALEKO</w:t>
      </w:r>
    </w:p>
    <w:p w:rsidR="00000000" w:rsidRPr="00817DD4" w:rsidRDefault="00827066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000000" w:rsidRPr="00817DD4" w:rsidRDefault="00827066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675D6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Vydržte</w:t>
      </w:r>
      <w:r w:rsidR="00827066" w:rsidRPr="00817DD4">
        <w:rPr>
          <w:rFonts w:ascii="Tahoma" w:hAnsi="Tahoma" w:cs="Tahoma"/>
          <w:sz w:val="22"/>
          <w:szCs w:val="22"/>
        </w:rPr>
        <w:t xml:space="preserve"> se Mnou na sv</w:t>
      </w:r>
      <w:r w:rsidR="00827066" w:rsidRPr="00817DD4">
        <w:rPr>
          <w:rFonts w:ascii="Tahoma" w:hAnsi="Tahoma" w:cs="Tahoma"/>
          <w:sz w:val="22"/>
          <w:szCs w:val="22"/>
        </w:rPr>
        <w:t>ě</w:t>
      </w:r>
      <w:r w:rsidR="00827066" w:rsidRPr="00817DD4">
        <w:rPr>
          <w:rFonts w:ascii="Tahoma" w:hAnsi="Tahoma" w:cs="Tahoma"/>
          <w:sz w:val="22"/>
          <w:szCs w:val="22"/>
        </w:rPr>
        <w:t>t</w:t>
      </w:r>
      <w:r w:rsidR="00827066" w:rsidRPr="00817DD4">
        <w:rPr>
          <w:rFonts w:ascii="Tahoma" w:hAnsi="Tahoma" w:cs="Tahoma"/>
          <w:sz w:val="22"/>
          <w:szCs w:val="22"/>
        </w:rPr>
        <w:t>ě</w:t>
      </w:r>
      <w:r w:rsidR="00827066" w:rsidRPr="00817DD4">
        <w:rPr>
          <w:rFonts w:ascii="Tahoma" w:hAnsi="Tahoma" w:cs="Tahoma"/>
          <w:sz w:val="22"/>
          <w:szCs w:val="22"/>
        </w:rPr>
        <w:t xml:space="preserve"> je</w:t>
      </w:r>
      <w:r w:rsidR="00827066" w:rsidRPr="00817DD4">
        <w:rPr>
          <w:rFonts w:ascii="Tahoma" w:hAnsi="Tahoma" w:cs="Tahoma"/>
          <w:sz w:val="22"/>
          <w:szCs w:val="22"/>
        </w:rPr>
        <w:t>š</w:t>
      </w:r>
      <w:r w:rsidR="00827066" w:rsidRPr="00817DD4">
        <w:rPr>
          <w:rFonts w:ascii="Tahoma" w:hAnsi="Tahoma" w:cs="Tahoma"/>
          <w:sz w:val="22"/>
          <w:szCs w:val="22"/>
        </w:rPr>
        <w:t>t</w:t>
      </w:r>
      <w:r w:rsidR="00827066" w:rsidRPr="00817DD4">
        <w:rPr>
          <w:rFonts w:ascii="Tahoma" w:hAnsi="Tahoma" w:cs="Tahoma"/>
          <w:sz w:val="22"/>
          <w:szCs w:val="22"/>
        </w:rPr>
        <w:t>ě</w:t>
      </w:r>
      <w:r w:rsidR="00827066" w:rsidRPr="00817DD4">
        <w:rPr>
          <w:rFonts w:ascii="Tahoma" w:hAnsi="Tahoma" w:cs="Tahoma"/>
          <w:sz w:val="22"/>
          <w:szCs w:val="22"/>
        </w:rPr>
        <w:t xml:space="preserve"> chv</w:t>
      </w:r>
      <w:r w:rsidR="00827066" w:rsidRPr="00817DD4">
        <w:rPr>
          <w:rFonts w:ascii="Tahoma" w:hAnsi="Tahoma" w:cs="Tahoma"/>
          <w:sz w:val="22"/>
          <w:szCs w:val="22"/>
        </w:rPr>
        <w:t>í</w:t>
      </w:r>
      <w:r w:rsidR="00827066" w:rsidRPr="00817DD4">
        <w:rPr>
          <w:rFonts w:ascii="Tahoma" w:hAnsi="Tahoma" w:cs="Tahoma"/>
          <w:sz w:val="22"/>
          <w:szCs w:val="22"/>
        </w:rPr>
        <w:t>li, m</w:t>
      </w:r>
      <w:r w:rsidR="00827066" w:rsidRPr="00817DD4">
        <w:rPr>
          <w:rFonts w:ascii="Tahoma" w:hAnsi="Tahoma" w:cs="Tahoma"/>
          <w:sz w:val="22"/>
          <w:szCs w:val="22"/>
        </w:rPr>
        <w:t>é</w:t>
      </w:r>
      <w:r w:rsidR="00827066" w:rsidRPr="00817DD4">
        <w:rPr>
          <w:rFonts w:ascii="Tahoma" w:hAnsi="Tahoma" w:cs="Tahoma"/>
          <w:sz w:val="22"/>
          <w:szCs w:val="22"/>
        </w:rPr>
        <w:t xml:space="preserve"> drah</w:t>
      </w:r>
      <w:r w:rsidR="00827066" w:rsidRPr="00817DD4">
        <w:rPr>
          <w:rFonts w:ascii="Tahoma" w:hAnsi="Tahoma" w:cs="Tahoma"/>
          <w:sz w:val="22"/>
          <w:szCs w:val="22"/>
        </w:rPr>
        <w:t>é</w:t>
      </w:r>
      <w:r w:rsidR="00827066" w:rsidRPr="00817DD4">
        <w:rPr>
          <w:rFonts w:ascii="Tahoma" w:hAnsi="Tahoma" w:cs="Tahoma"/>
          <w:sz w:val="22"/>
          <w:szCs w:val="22"/>
        </w:rPr>
        <w:t xml:space="preserve"> d</w:t>
      </w:r>
      <w:r w:rsidR="00827066" w:rsidRPr="00817DD4">
        <w:rPr>
          <w:rFonts w:ascii="Tahoma" w:hAnsi="Tahoma" w:cs="Tahoma"/>
          <w:sz w:val="22"/>
          <w:szCs w:val="22"/>
        </w:rPr>
        <w:t>ě</w:t>
      </w:r>
      <w:r w:rsidR="00827066" w:rsidRPr="00817DD4">
        <w:rPr>
          <w:rFonts w:ascii="Tahoma" w:hAnsi="Tahoma" w:cs="Tahoma"/>
          <w:sz w:val="22"/>
          <w:szCs w:val="22"/>
        </w:rPr>
        <w:t>ti. Konec nen</w:t>
      </w:r>
      <w:r w:rsidR="00827066" w:rsidRPr="00817DD4">
        <w:rPr>
          <w:rFonts w:ascii="Tahoma" w:hAnsi="Tahoma" w:cs="Tahoma"/>
          <w:sz w:val="22"/>
          <w:szCs w:val="22"/>
        </w:rPr>
        <w:t>í</w:t>
      </w:r>
      <w:r w:rsidR="00827066" w:rsidRPr="00817DD4">
        <w:rPr>
          <w:rFonts w:ascii="Tahoma" w:hAnsi="Tahoma" w:cs="Tahoma"/>
          <w:sz w:val="22"/>
          <w:szCs w:val="22"/>
        </w:rPr>
        <w:t xml:space="preserve"> daleko a ty z v</w:t>
      </w:r>
      <w:r w:rsidR="00827066" w:rsidRPr="00817DD4">
        <w:rPr>
          <w:rFonts w:ascii="Tahoma" w:hAnsi="Tahoma" w:cs="Tahoma"/>
          <w:sz w:val="22"/>
          <w:szCs w:val="22"/>
        </w:rPr>
        <w:t>á</w:t>
      </w:r>
      <w:r w:rsidR="00827066" w:rsidRPr="00817DD4">
        <w:rPr>
          <w:rFonts w:ascii="Tahoma" w:hAnsi="Tahoma" w:cs="Tahoma"/>
          <w:sz w:val="22"/>
          <w:szCs w:val="22"/>
        </w:rPr>
        <w:t>s, kter</w:t>
      </w:r>
      <w:r w:rsidR="00827066" w:rsidRPr="00817DD4">
        <w:rPr>
          <w:rFonts w:ascii="Tahoma" w:hAnsi="Tahoma" w:cs="Tahoma"/>
          <w:sz w:val="22"/>
          <w:szCs w:val="22"/>
        </w:rPr>
        <w:t>é</w:t>
      </w:r>
      <w:r w:rsidR="00827066" w:rsidRPr="00817DD4">
        <w:rPr>
          <w:rFonts w:ascii="Tahoma" w:hAnsi="Tahoma" w:cs="Tahoma"/>
          <w:sz w:val="22"/>
          <w:szCs w:val="22"/>
        </w:rPr>
        <w:t xml:space="preserve"> bd</w:t>
      </w:r>
      <w:r w:rsidR="00827066" w:rsidRPr="00817DD4">
        <w:rPr>
          <w:rFonts w:ascii="Tahoma" w:hAnsi="Tahoma" w:cs="Tahoma"/>
          <w:sz w:val="22"/>
          <w:szCs w:val="22"/>
        </w:rPr>
        <w:t>í</w:t>
      </w:r>
      <w:r w:rsidR="00827066" w:rsidRPr="00817DD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br/>
      </w:r>
      <w:r w:rsidR="00827066" w:rsidRPr="00817DD4">
        <w:rPr>
          <w:rFonts w:ascii="Tahoma" w:hAnsi="Tahoma" w:cs="Tahoma"/>
          <w:sz w:val="22"/>
          <w:szCs w:val="22"/>
        </w:rPr>
        <w:t xml:space="preserve">a </w:t>
      </w:r>
      <w:r w:rsidR="00827066" w:rsidRPr="00817DD4">
        <w:rPr>
          <w:rFonts w:ascii="Tahoma" w:hAnsi="Tahoma" w:cs="Tahoma"/>
          <w:sz w:val="22"/>
          <w:szCs w:val="22"/>
        </w:rPr>
        <w:t>č</w:t>
      </w:r>
      <w:r w:rsidR="00827066" w:rsidRPr="00817DD4">
        <w:rPr>
          <w:rFonts w:ascii="Tahoma" w:hAnsi="Tahoma" w:cs="Tahoma"/>
          <w:sz w:val="22"/>
          <w:szCs w:val="22"/>
        </w:rPr>
        <w:t>ekaj</w:t>
      </w:r>
      <w:r w:rsidR="00827066" w:rsidRPr="00817DD4">
        <w:rPr>
          <w:rFonts w:ascii="Tahoma" w:hAnsi="Tahoma" w:cs="Tahoma"/>
          <w:sz w:val="22"/>
          <w:szCs w:val="22"/>
        </w:rPr>
        <w:t>í</w:t>
      </w:r>
      <w:r w:rsidR="00827066" w:rsidRPr="00817DD4">
        <w:rPr>
          <w:rFonts w:ascii="Tahoma" w:hAnsi="Tahoma" w:cs="Tahoma"/>
          <w:sz w:val="22"/>
          <w:szCs w:val="22"/>
        </w:rPr>
        <w:t xml:space="preserve"> na brzk</w:t>
      </w:r>
      <w:r w:rsidR="00827066" w:rsidRPr="00817DD4">
        <w:rPr>
          <w:rFonts w:ascii="Tahoma" w:hAnsi="Tahoma" w:cs="Tahoma"/>
          <w:sz w:val="22"/>
          <w:szCs w:val="22"/>
        </w:rPr>
        <w:t>ý</w:t>
      </w:r>
      <w:r w:rsidR="00827066" w:rsidRPr="00817DD4">
        <w:rPr>
          <w:rFonts w:ascii="Tahoma" w:hAnsi="Tahoma" w:cs="Tahoma"/>
          <w:sz w:val="22"/>
          <w:szCs w:val="22"/>
        </w:rPr>
        <w:t xml:space="preserve"> n</w:t>
      </w:r>
      <w:r w:rsidR="00827066" w:rsidRPr="00817DD4">
        <w:rPr>
          <w:rFonts w:ascii="Tahoma" w:hAnsi="Tahoma" w:cs="Tahoma"/>
          <w:sz w:val="22"/>
          <w:szCs w:val="22"/>
        </w:rPr>
        <w:t>á</w:t>
      </w:r>
      <w:r w:rsidR="00827066" w:rsidRPr="00817DD4">
        <w:rPr>
          <w:rFonts w:ascii="Tahoma" w:hAnsi="Tahoma" w:cs="Tahoma"/>
          <w:sz w:val="22"/>
          <w:szCs w:val="22"/>
        </w:rPr>
        <w:t>vrat m</w:t>
      </w:r>
      <w:r w:rsidR="00827066" w:rsidRPr="00817DD4">
        <w:rPr>
          <w:rFonts w:ascii="Tahoma" w:hAnsi="Tahoma" w:cs="Tahoma"/>
          <w:sz w:val="22"/>
          <w:szCs w:val="22"/>
        </w:rPr>
        <w:t>é</w:t>
      </w:r>
      <w:r w:rsidR="00827066" w:rsidRPr="00817DD4">
        <w:rPr>
          <w:rFonts w:ascii="Tahoma" w:hAnsi="Tahoma" w:cs="Tahoma"/>
          <w:sz w:val="22"/>
          <w:szCs w:val="22"/>
        </w:rPr>
        <w:t>ho Syna, nebudou zklam</w:t>
      </w:r>
      <w:r w:rsidR="00827066" w:rsidRPr="00817DD4">
        <w:rPr>
          <w:rFonts w:ascii="Tahoma" w:hAnsi="Tahoma" w:cs="Tahoma"/>
          <w:sz w:val="22"/>
          <w:szCs w:val="22"/>
        </w:rPr>
        <w:t>á</w:t>
      </w:r>
      <w:r w:rsidR="00827066" w:rsidRPr="00817DD4">
        <w:rPr>
          <w:rFonts w:ascii="Tahoma" w:hAnsi="Tahoma" w:cs="Tahoma"/>
          <w:sz w:val="22"/>
          <w:szCs w:val="22"/>
        </w:rPr>
        <w:t>ny.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sz w:val="22"/>
          <w:szCs w:val="22"/>
        </w:rPr>
        <w:t>Mnoh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 xml:space="preserve"> budou truchlit, a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 xml:space="preserve"> si uv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dom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 xml:space="preserve">, 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e konec je tady, a nep</w:t>
      </w:r>
      <w:r w:rsidRPr="00817DD4">
        <w:rPr>
          <w:rFonts w:ascii="Tahoma" w:hAnsi="Tahoma" w:cs="Tahoma"/>
          <w:sz w:val="22"/>
          <w:szCs w:val="22"/>
        </w:rPr>
        <w:t>ř</w:t>
      </w:r>
      <w:r w:rsidRPr="00817DD4">
        <w:rPr>
          <w:rFonts w:ascii="Tahoma" w:hAnsi="Tahoma" w:cs="Tahoma"/>
          <w:sz w:val="22"/>
          <w:szCs w:val="22"/>
        </w:rPr>
        <w:t>ipravily sv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 xml:space="preserve"> du</w:t>
      </w:r>
      <w:r w:rsidRPr="00817DD4">
        <w:rPr>
          <w:rFonts w:ascii="Tahoma" w:hAnsi="Tahoma" w:cs="Tahoma"/>
          <w:sz w:val="22"/>
          <w:szCs w:val="22"/>
        </w:rPr>
        <w:t>š</w:t>
      </w:r>
      <w:r w:rsidRPr="00817DD4">
        <w:rPr>
          <w:rFonts w:ascii="Tahoma" w:hAnsi="Tahoma" w:cs="Tahoma"/>
          <w:sz w:val="22"/>
          <w:szCs w:val="22"/>
        </w:rPr>
        <w:t>e, proto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e nev</w:t>
      </w:r>
      <w:r w:rsidRPr="00817DD4">
        <w:rPr>
          <w:rFonts w:ascii="Tahoma" w:hAnsi="Tahoma" w:cs="Tahoma"/>
          <w:sz w:val="22"/>
          <w:szCs w:val="22"/>
        </w:rPr>
        <w:t>ěř</w:t>
      </w:r>
      <w:r w:rsidRPr="00817DD4">
        <w:rPr>
          <w:rFonts w:ascii="Tahoma" w:hAnsi="Tahoma" w:cs="Tahoma"/>
          <w:sz w:val="22"/>
          <w:szCs w:val="22"/>
        </w:rPr>
        <w:t>ily. Ale vy, m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 xml:space="preserve"> d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ti, m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>te p</w:t>
      </w:r>
      <w:r w:rsidRPr="00817DD4">
        <w:rPr>
          <w:rFonts w:ascii="Tahoma" w:hAnsi="Tahoma" w:cs="Tahoma"/>
          <w:sz w:val="22"/>
          <w:szCs w:val="22"/>
        </w:rPr>
        <w:t>ř</w:t>
      </w:r>
      <w:r w:rsidRPr="00817DD4">
        <w:rPr>
          <w:rFonts w:ascii="Tahoma" w:hAnsi="Tahoma" w:cs="Tahoma"/>
          <w:sz w:val="22"/>
          <w:szCs w:val="22"/>
        </w:rPr>
        <w:t>ed sebou mnoho radosti a oslav! Va</w:t>
      </w:r>
      <w:r w:rsidRPr="00817DD4">
        <w:rPr>
          <w:rFonts w:ascii="Tahoma" w:hAnsi="Tahoma" w:cs="Tahoma"/>
          <w:sz w:val="22"/>
          <w:szCs w:val="22"/>
        </w:rPr>
        <w:t>š</w:t>
      </w:r>
      <w:r w:rsidRPr="00817DD4">
        <w:rPr>
          <w:rFonts w:ascii="Tahoma" w:hAnsi="Tahoma" w:cs="Tahoma"/>
          <w:sz w:val="22"/>
          <w:szCs w:val="22"/>
        </w:rPr>
        <w:t>e dny smutku a</w:t>
      </w:r>
      <w:r w:rsidRPr="00817DD4">
        <w:rPr>
          <w:rFonts w:ascii="Tahoma" w:hAnsi="Tahoma" w:cs="Tahoma"/>
          <w:sz w:val="22"/>
          <w:szCs w:val="22"/>
        </w:rPr>
        <w:t xml:space="preserve"> boje na zemi skon</w:t>
      </w:r>
      <w:r w:rsidRPr="00817DD4">
        <w:rPr>
          <w:rFonts w:ascii="Tahoma" w:hAnsi="Tahoma" w:cs="Tahoma"/>
          <w:sz w:val="22"/>
          <w:szCs w:val="22"/>
        </w:rPr>
        <w:t>čí</w:t>
      </w:r>
      <w:r w:rsidRPr="00817DD4">
        <w:rPr>
          <w:rFonts w:ascii="Tahoma" w:hAnsi="Tahoma" w:cs="Tahoma"/>
          <w:sz w:val="22"/>
          <w:szCs w:val="22"/>
        </w:rPr>
        <w:t>, a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 xml:space="preserve"> vstoup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>te do Nebesk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>ho kr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>lovstv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>, kde str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>v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>te v</w:t>
      </w:r>
      <w:r w:rsidRPr="00817DD4">
        <w:rPr>
          <w:rFonts w:ascii="Tahoma" w:hAnsi="Tahoma" w:cs="Tahoma"/>
          <w:sz w:val="22"/>
          <w:szCs w:val="22"/>
        </w:rPr>
        <w:t>ěč</w:t>
      </w:r>
      <w:r w:rsidRPr="00817DD4">
        <w:rPr>
          <w:rFonts w:ascii="Tahoma" w:hAnsi="Tahoma" w:cs="Tahoma"/>
          <w:sz w:val="22"/>
          <w:szCs w:val="22"/>
        </w:rPr>
        <w:t>nost se Mnou.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sz w:val="22"/>
          <w:szCs w:val="22"/>
        </w:rPr>
        <w:t>V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 xml:space="preserve">m, 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e mnoho va</w:t>
      </w:r>
      <w:r w:rsidRPr="00817DD4">
        <w:rPr>
          <w:rFonts w:ascii="Tahoma" w:hAnsi="Tahoma" w:cs="Tahoma"/>
          <w:sz w:val="22"/>
          <w:szCs w:val="22"/>
        </w:rPr>
        <w:t>š</w:t>
      </w:r>
      <w:r w:rsidRPr="00817DD4">
        <w:rPr>
          <w:rFonts w:ascii="Tahoma" w:hAnsi="Tahoma" w:cs="Tahoma"/>
          <w:sz w:val="22"/>
          <w:szCs w:val="22"/>
        </w:rPr>
        <w:t xml:space="preserve">ich </w:t>
      </w:r>
      <w:r w:rsidRPr="00817DD4">
        <w:rPr>
          <w:rFonts w:ascii="Tahoma" w:hAnsi="Tahoma" w:cs="Tahoma"/>
          <w:sz w:val="22"/>
          <w:szCs w:val="22"/>
        </w:rPr>
        <w:t>č</w:t>
      </w:r>
      <w:r w:rsidRPr="00817DD4">
        <w:rPr>
          <w:rFonts w:ascii="Tahoma" w:hAnsi="Tahoma" w:cs="Tahoma"/>
          <w:sz w:val="22"/>
          <w:szCs w:val="22"/>
        </w:rPr>
        <w:t>as</w:t>
      </w:r>
      <w:r w:rsidRPr="00817DD4">
        <w:rPr>
          <w:rFonts w:ascii="Tahoma" w:hAnsi="Tahoma" w:cs="Tahoma"/>
          <w:sz w:val="22"/>
          <w:szCs w:val="22"/>
        </w:rPr>
        <w:t>ů</w:t>
      </w:r>
      <w:r w:rsidRPr="00817DD4">
        <w:rPr>
          <w:rFonts w:ascii="Tahoma" w:hAnsi="Tahoma" w:cs="Tahoma"/>
          <w:sz w:val="22"/>
          <w:szCs w:val="22"/>
        </w:rPr>
        <w:t xml:space="preserve"> na zemi bylo napln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no bolest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 xml:space="preserve"> a </w:t>
      </w:r>
      <w:r w:rsidRPr="00817DD4">
        <w:rPr>
          <w:rFonts w:ascii="Tahoma" w:hAnsi="Tahoma" w:cs="Tahoma"/>
          <w:sz w:val="22"/>
          <w:szCs w:val="22"/>
        </w:rPr>
        <w:t>ú</w:t>
      </w:r>
      <w:r w:rsidRPr="00817DD4">
        <w:rPr>
          <w:rFonts w:ascii="Tahoma" w:hAnsi="Tahoma" w:cs="Tahoma"/>
          <w:sz w:val="22"/>
          <w:szCs w:val="22"/>
        </w:rPr>
        <w:t>trapami, a a</w:t>
      </w:r>
      <w:r w:rsidRPr="00817DD4">
        <w:rPr>
          <w:rFonts w:ascii="Tahoma" w:hAnsi="Tahoma" w:cs="Tahoma"/>
          <w:sz w:val="22"/>
          <w:szCs w:val="22"/>
        </w:rPr>
        <w:t>č</w:t>
      </w:r>
      <w:r w:rsidRPr="00817DD4">
        <w:rPr>
          <w:rFonts w:ascii="Tahoma" w:hAnsi="Tahoma" w:cs="Tahoma"/>
          <w:sz w:val="22"/>
          <w:szCs w:val="22"/>
        </w:rPr>
        <w:t>koli ka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d</w:t>
      </w:r>
      <w:r w:rsidRPr="00817DD4">
        <w:rPr>
          <w:rFonts w:ascii="Tahoma" w:hAnsi="Tahoma" w:cs="Tahoma"/>
          <w:sz w:val="22"/>
          <w:szCs w:val="22"/>
        </w:rPr>
        <w:t>ý</w:t>
      </w:r>
      <w:r w:rsidRPr="00817DD4">
        <w:rPr>
          <w:rFonts w:ascii="Tahoma" w:hAnsi="Tahoma" w:cs="Tahoma"/>
          <w:sz w:val="22"/>
          <w:szCs w:val="22"/>
        </w:rPr>
        <w:t xml:space="preserve"> z nich m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 xml:space="preserve">l </w:t>
      </w:r>
      <w:r w:rsidR="00675D65">
        <w:rPr>
          <w:rFonts w:ascii="Tahoma" w:hAnsi="Tahoma" w:cs="Tahoma"/>
          <w:sz w:val="22"/>
          <w:szCs w:val="22"/>
        </w:rPr>
        <w:br/>
      </w:r>
      <w:r w:rsidRPr="00817DD4">
        <w:rPr>
          <w:rFonts w:ascii="Tahoma" w:hAnsi="Tahoma" w:cs="Tahoma"/>
          <w:sz w:val="22"/>
          <w:szCs w:val="22"/>
        </w:rPr>
        <w:t>ve va</w:t>
      </w:r>
      <w:r w:rsidRPr="00817DD4">
        <w:rPr>
          <w:rFonts w:ascii="Tahoma" w:hAnsi="Tahoma" w:cs="Tahoma"/>
          <w:sz w:val="22"/>
          <w:szCs w:val="22"/>
        </w:rPr>
        <w:t>š</w:t>
      </w:r>
      <w:r w:rsidRPr="00817DD4">
        <w:rPr>
          <w:rFonts w:ascii="Tahoma" w:hAnsi="Tahoma" w:cs="Tahoma"/>
          <w:sz w:val="22"/>
          <w:szCs w:val="22"/>
        </w:rPr>
        <w:t xml:space="preserve">em 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ivot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 xml:space="preserve"> sv</w:t>
      </w:r>
      <w:r w:rsidRPr="00817DD4">
        <w:rPr>
          <w:rFonts w:ascii="Tahoma" w:hAnsi="Tahoma" w:cs="Tahoma"/>
          <w:sz w:val="22"/>
          <w:szCs w:val="22"/>
        </w:rPr>
        <w:t>ů</w:t>
      </w:r>
      <w:r w:rsidRPr="00817DD4">
        <w:rPr>
          <w:rFonts w:ascii="Tahoma" w:hAnsi="Tahoma" w:cs="Tahoma"/>
          <w:sz w:val="22"/>
          <w:szCs w:val="22"/>
        </w:rPr>
        <w:t xml:space="preserve">j </w:t>
      </w:r>
      <w:r w:rsidRPr="00817DD4">
        <w:rPr>
          <w:rFonts w:ascii="Tahoma" w:hAnsi="Tahoma" w:cs="Tahoma"/>
          <w:sz w:val="22"/>
          <w:szCs w:val="22"/>
        </w:rPr>
        <w:t>úč</w:t>
      </w:r>
      <w:r w:rsidRPr="00817DD4">
        <w:rPr>
          <w:rFonts w:ascii="Tahoma" w:hAnsi="Tahoma" w:cs="Tahoma"/>
          <w:sz w:val="22"/>
          <w:szCs w:val="22"/>
        </w:rPr>
        <w:t>el, budete za svou trp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livou vytrvalost hojn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 xml:space="preserve"> odm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n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ny.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sz w:val="22"/>
          <w:szCs w:val="22"/>
        </w:rPr>
        <w:t>Bu</w:t>
      </w:r>
      <w:r w:rsidRPr="00817DD4">
        <w:rPr>
          <w:rFonts w:ascii="Tahoma" w:hAnsi="Tahoma" w:cs="Tahoma"/>
          <w:sz w:val="22"/>
          <w:szCs w:val="22"/>
        </w:rPr>
        <w:t>ď</w:t>
      </w:r>
      <w:r w:rsidRPr="00817DD4">
        <w:rPr>
          <w:rFonts w:ascii="Tahoma" w:hAnsi="Tahoma" w:cs="Tahoma"/>
          <w:sz w:val="22"/>
          <w:szCs w:val="22"/>
        </w:rPr>
        <w:t>te trp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liv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 xml:space="preserve"> a konejte dobro ka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d</w:t>
      </w:r>
      <w:r w:rsidRPr="00817DD4">
        <w:rPr>
          <w:rFonts w:ascii="Tahoma" w:hAnsi="Tahoma" w:cs="Tahoma"/>
          <w:sz w:val="22"/>
          <w:szCs w:val="22"/>
        </w:rPr>
        <w:t>ý</w:t>
      </w:r>
      <w:r w:rsidRPr="00817DD4">
        <w:rPr>
          <w:rFonts w:ascii="Tahoma" w:hAnsi="Tahoma" w:cs="Tahoma"/>
          <w:sz w:val="22"/>
          <w:szCs w:val="22"/>
        </w:rPr>
        <w:t xml:space="preserve"> den, zat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 xml:space="preserve">mco </w:t>
      </w:r>
      <w:r w:rsidRPr="00817DD4">
        <w:rPr>
          <w:rFonts w:ascii="Tahoma" w:hAnsi="Tahoma" w:cs="Tahoma"/>
          <w:sz w:val="22"/>
          <w:szCs w:val="22"/>
        </w:rPr>
        <w:t>č</w:t>
      </w:r>
      <w:r w:rsidRPr="00817DD4">
        <w:rPr>
          <w:rFonts w:ascii="Tahoma" w:hAnsi="Tahoma" w:cs="Tahoma"/>
          <w:sz w:val="22"/>
          <w:szCs w:val="22"/>
        </w:rPr>
        <w:t>ek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>te na konec. Ve sv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t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 xml:space="preserve"> je mnoho tmy. P</w:t>
      </w:r>
      <w:r w:rsidRPr="00817DD4">
        <w:rPr>
          <w:rFonts w:ascii="Tahoma" w:hAnsi="Tahoma" w:cs="Tahoma"/>
          <w:sz w:val="22"/>
          <w:szCs w:val="22"/>
        </w:rPr>
        <w:t>ř</w:t>
      </w:r>
      <w:r w:rsidRPr="00817DD4">
        <w:rPr>
          <w:rFonts w:ascii="Tahoma" w:hAnsi="Tahoma" w:cs="Tahoma"/>
          <w:sz w:val="22"/>
          <w:szCs w:val="22"/>
        </w:rPr>
        <w:t>ekonejte tmu t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 xml:space="preserve">m, 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e dovol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>te m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>mu sv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tlu a l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>sce, aby skrze v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 xml:space="preserve">s proudily </w:t>
      </w:r>
      <w:r w:rsidRPr="00817DD4">
        <w:rPr>
          <w:rFonts w:ascii="Tahoma" w:hAnsi="Tahoma" w:cs="Tahoma"/>
          <w:sz w:val="22"/>
          <w:szCs w:val="22"/>
        </w:rPr>
        <w:t>k ostatn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>m, aby M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 xml:space="preserve"> tak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 xml:space="preserve"> poznaly. Takto budete o Mn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 xml:space="preserve"> neust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>le sv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d</w:t>
      </w:r>
      <w:r w:rsidRPr="00817DD4">
        <w:rPr>
          <w:rFonts w:ascii="Tahoma" w:hAnsi="Tahoma" w:cs="Tahoma"/>
          <w:sz w:val="22"/>
          <w:szCs w:val="22"/>
        </w:rPr>
        <w:t>č</w:t>
      </w:r>
      <w:r w:rsidRPr="00817DD4">
        <w:rPr>
          <w:rFonts w:ascii="Tahoma" w:hAnsi="Tahoma" w:cs="Tahoma"/>
          <w:sz w:val="22"/>
          <w:szCs w:val="22"/>
        </w:rPr>
        <w:t xml:space="preserve">it </w:t>
      </w:r>
      <w:r w:rsidRPr="00817DD4">
        <w:rPr>
          <w:rFonts w:ascii="Tahoma" w:hAnsi="Tahoma" w:cs="Tahoma"/>
          <w:sz w:val="22"/>
          <w:szCs w:val="22"/>
        </w:rPr>
        <w:t>a budete Mi pom</w:t>
      </w:r>
      <w:r w:rsidRPr="00817DD4">
        <w:rPr>
          <w:rFonts w:ascii="Tahoma" w:hAnsi="Tahoma" w:cs="Tahoma"/>
          <w:sz w:val="22"/>
          <w:szCs w:val="22"/>
        </w:rPr>
        <w:t>á</w:t>
      </w:r>
      <w:r w:rsidRPr="00817DD4">
        <w:rPr>
          <w:rFonts w:ascii="Tahoma" w:hAnsi="Tahoma" w:cs="Tahoma"/>
          <w:sz w:val="22"/>
          <w:szCs w:val="22"/>
        </w:rPr>
        <w:t xml:space="preserve">hat </w:t>
      </w:r>
      <w:r w:rsidR="0019749F">
        <w:rPr>
          <w:rFonts w:ascii="Tahoma" w:hAnsi="Tahoma" w:cs="Tahoma"/>
          <w:sz w:val="22"/>
          <w:szCs w:val="22"/>
        </w:rPr>
        <w:t>vzrůstat</w:t>
      </w:r>
      <w:r w:rsidRPr="00817DD4">
        <w:rPr>
          <w:rFonts w:ascii="Tahoma" w:hAnsi="Tahoma" w:cs="Tahoma"/>
          <w:sz w:val="22"/>
          <w:szCs w:val="22"/>
        </w:rPr>
        <w:t xml:space="preserve"> na zemi.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sz w:val="22"/>
          <w:szCs w:val="22"/>
        </w:rPr>
        <w:t>Uka</w:t>
      </w:r>
      <w:r w:rsidRPr="00817DD4">
        <w:rPr>
          <w:rFonts w:ascii="Tahoma" w:hAnsi="Tahoma" w:cs="Tahoma"/>
          <w:sz w:val="22"/>
          <w:szCs w:val="22"/>
        </w:rPr>
        <w:t>ž</w:t>
      </w:r>
      <w:r w:rsidRPr="00817DD4">
        <w:rPr>
          <w:rFonts w:ascii="Tahoma" w:hAnsi="Tahoma" w:cs="Tahoma"/>
          <w:sz w:val="22"/>
          <w:szCs w:val="22"/>
        </w:rPr>
        <w:t>te jim, m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 xml:space="preserve"> d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ti, jak</w:t>
      </w:r>
      <w:r w:rsidRPr="00817DD4">
        <w:rPr>
          <w:rFonts w:ascii="Tahoma" w:hAnsi="Tahoma" w:cs="Tahoma"/>
          <w:sz w:val="22"/>
          <w:szCs w:val="22"/>
        </w:rPr>
        <w:t>ý</w:t>
      </w:r>
      <w:r w:rsidRPr="00817DD4">
        <w:rPr>
          <w:rFonts w:ascii="Tahoma" w:hAnsi="Tahoma" w:cs="Tahoma"/>
          <w:sz w:val="22"/>
          <w:szCs w:val="22"/>
        </w:rPr>
        <w:t xml:space="preserve"> jsem. Kr</w:t>
      </w:r>
      <w:r w:rsidRPr="00817DD4">
        <w:rPr>
          <w:rFonts w:ascii="Tahoma" w:hAnsi="Tahoma" w:cs="Tahoma"/>
          <w:sz w:val="22"/>
          <w:szCs w:val="22"/>
        </w:rPr>
        <w:t>áč</w:t>
      </w:r>
      <w:r w:rsidRPr="00817DD4">
        <w:rPr>
          <w:rFonts w:ascii="Tahoma" w:hAnsi="Tahoma" w:cs="Tahoma"/>
          <w:sz w:val="22"/>
          <w:szCs w:val="22"/>
        </w:rPr>
        <w:t>ejte m</w:t>
      </w:r>
      <w:r w:rsidRPr="00817DD4">
        <w:rPr>
          <w:rFonts w:ascii="Tahoma" w:hAnsi="Tahoma" w:cs="Tahoma"/>
          <w:sz w:val="22"/>
          <w:szCs w:val="22"/>
        </w:rPr>
        <w:t>ý</w:t>
      </w:r>
      <w:r w:rsidRPr="00817DD4">
        <w:rPr>
          <w:rFonts w:ascii="Tahoma" w:hAnsi="Tahoma" w:cs="Tahoma"/>
          <w:sz w:val="22"/>
          <w:szCs w:val="22"/>
        </w:rPr>
        <w:t>mi cestami.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 w:rsidRPr="00817DD4">
        <w:rPr>
          <w:rFonts w:ascii="Tahoma" w:hAnsi="Tahoma" w:cs="Tahoma"/>
          <w:sz w:val="22"/>
          <w:szCs w:val="22"/>
        </w:rPr>
        <w:t>Napodobujte M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, aby ostatn</w:t>
      </w:r>
      <w:r w:rsidRPr="00817DD4">
        <w:rPr>
          <w:rFonts w:ascii="Tahoma" w:hAnsi="Tahoma" w:cs="Tahoma"/>
          <w:sz w:val="22"/>
          <w:szCs w:val="22"/>
        </w:rPr>
        <w:t>í</w:t>
      </w:r>
      <w:r w:rsidRPr="00817DD4">
        <w:rPr>
          <w:rFonts w:ascii="Tahoma" w:hAnsi="Tahoma" w:cs="Tahoma"/>
          <w:sz w:val="22"/>
          <w:szCs w:val="22"/>
        </w:rPr>
        <w:t xml:space="preserve"> mohly vid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t m</w:t>
      </w:r>
      <w:r w:rsidRPr="00817DD4">
        <w:rPr>
          <w:rFonts w:ascii="Tahoma" w:hAnsi="Tahoma" w:cs="Tahoma"/>
          <w:sz w:val="22"/>
          <w:szCs w:val="22"/>
        </w:rPr>
        <w:t>é</w:t>
      </w:r>
      <w:r w:rsidRPr="00817DD4">
        <w:rPr>
          <w:rFonts w:ascii="Tahoma" w:hAnsi="Tahoma" w:cs="Tahoma"/>
          <w:sz w:val="22"/>
          <w:szCs w:val="22"/>
        </w:rPr>
        <w:t xml:space="preserve"> sv</w:t>
      </w:r>
      <w:r w:rsidRPr="00817DD4">
        <w:rPr>
          <w:rFonts w:ascii="Tahoma" w:hAnsi="Tahoma" w:cs="Tahoma"/>
          <w:sz w:val="22"/>
          <w:szCs w:val="22"/>
        </w:rPr>
        <w:t>ě</w:t>
      </w:r>
      <w:r w:rsidRPr="00817DD4">
        <w:rPr>
          <w:rFonts w:ascii="Tahoma" w:hAnsi="Tahoma" w:cs="Tahoma"/>
          <w:sz w:val="22"/>
          <w:szCs w:val="22"/>
        </w:rPr>
        <w:t>tlo.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>1Petr 4, 7-8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bookmarkStart w:id="0" w:name="v7"/>
      <w:bookmarkEnd w:id="0"/>
      <w:r w:rsidRPr="006E63A1">
        <w:rPr>
          <w:rFonts w:ascii="Tahoma" w:hAnsi="Tahoma" w:cs="Tahoma"/>
          <w:b/>
          <w:i/>
          <w:sz w:val="18"/>
          <w:szCs w:val="18"/>
        </w:rPr>
        <w:t>7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E63A1">
        <w:rPr>
          <w:rFonts w:ascii="Tahoma" w:hAnsi="Tahoma" w:cs="Tahoma"/>
          <w:b/>
          <w:i/>
          <w:sz w:val="18"/>
          <w:szCs w:val="18"/>
        </w:rPr>
        <w:t>Konec všech věcí je blízko. Žijte pro</w:t>
      </w:r>
      <w:r w:rsidRPr="006E63A1">
        <w:rPr>
          <w:rFonts w:ascii="Tahoma" w:hAnsi="Tahoma" w:cs="Tahoma"/>
          <w:b/>
          <w:i/>
          <w:sz w:val="18"/>
          <w:szCs w:val="18"/>
        </w:rPr>
        <w:t>to rozumně a střízlivě, abyste byli pohotoví k modli</w:t>
      </w:r>
      <w:r w:rsidRPr="006E63A1">
        <w:rPr>
          <w:rFonts w:ascii="Tahoma" w:hAnsi="Tahoma" w:cs="Tahoma"/>
          <w:b/>
          <w:i/>
          <w:sz w:val="18"/>
          <w:szCs w:val="18"/>
        </w:rPr>
        <w:t>t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bám. </w:t>
      </w:r>
    </w:p>
    <w:p w:rsidR="006E63A1" w:rsidRDefault="006E63A1" w:rsidP="006E63A1">
      <w:pPr>
        <w:rPr>
          <w:rFonts w:ascii="Tahoma" w:hAnsi="Tahoma" w:cs="Tahoma"/>
          <w:b/>
          <w:i/>
          <w:sz w:val="18"/>
          <w:szCs w:val="18"/>
        </w:rPr>
      </w:pPr>
      <w:bookmarkStart w:id="1" w:name="v8"/>
      <w:bookmarkEnd w:id="1"/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>8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Především mějte vytrvalou lásku jedni k druhým; vždyť láska přikryje množství hříchů. 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>Lk 21, 27-28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bookmarkStart w:id="2" w:name="v27"/>
      <w:bookmarkEnd w:id="2"/>
      <w:r w:rsidRPr="006E63A1">
        <w:rPr>
          <w:rFonts w:ascii="Tahoma" w:hAnsi="Tahoma" w:cs="Tahoma"/>
          <w:b/>
          <w:i/>
          <w:sz w:val="18"/>
          <w:szCs w:val="18"/>
        </w:rPr>
        <w:t>27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A tehdy uzří Syna člověka přicházet v oblaku s mocí a velikou slávou. </w:t>
      </w:r>
    </w:p>
    <w:p w:rsidR="006E63A1" w:rsidRDefault="006E63A1" w:rsidP="006E63A1">
      <w:pPr>
        <w:rPr>
          <w:rFonts w:ascii="Tahoma" w:hAnsi="Tahoma" w:cs="Tahoma"/>
          <w:b/>
          <w:i/>
          <w:sz w:val="18"/>
          <w:szCs w:val="18"/>
        </w:rPr>
      </w:pPr>
      <w:bookmarkStart w:id="3" w:name="v28"/>
      <w:bookmarkEnd w:id="3"/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>28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E63A1">
        <w:rPr>
          <w:rFonts w:ascii="Tahoma" w:hAnsi="Tahoma" w:cs="Tahoma"/>
          <w:b/>
          <w:i/>
          <w:sz w:val="18"/>
          <w:szCs w:val="18"/>
        </w:rPr>
        <w:t>Když se toto začne dít, napřimte se a zvedněte hlavy, neboť vaš</w:t>
      </w:r>
      <w:r w:rsidRPr="006E63A1">
        <w:rPr>
          <w:rFonts w:ascii="Tahoma" w:hAnsi="Tahoma" w:cs="Tahoma"/>
          <w:b/>
          <w:i/>
          <w:sz w:val="18"/>
          <w:szCs w:val="18"/>
        </w:rPr>
        <w:t>e vykoupení je blízko.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>Gal 6, 9-10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bookmarkStart w:id="4" w:name="v9"/>
      <w:bookmarkEnd w:id="4"/>
      <w:r w:rsidRPr="006E63A1">
        <w:rPr>
          <w:rFonts w:ascii="Tahoma" w:hAnsi="Tahoma" w:cs="Tahoma"/>
          <w:b/>
          <w:i/>
          <w:sz w:val="18"/>
          <w:szCs w:val="18"/>
        </w:rPr>
        <w:t>9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V konání dobra neumdlévejme; neochabneme-li, budeme sklízet v ustanovený čas. </w:t>
      </w:r>
    </w:p>
    <w:p w:rsidR="006E63A1" w:rsidRDefault="006E63A1" w:rsidP="006E63A1">
      <w:pPr>
        <w:rPr>
          <w:rFonts w:ascii="Tahoma" w:hAnsi="Tahoma" w:cs="Tahoma"/>
          <w:b/>
          <w:i/>
          <w:sz w:val="18"/>
          <w:szCs w:val="18"/>
        </w:rPr>
      </w:pPr>
      <w:bookmarkStart w:id="5" w:name="v10"/>
      <w:bookmarkEnd w:id="5"/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>10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E63A1">
        <w:rPr>
          <w:rFonts w:ascii="Tahoma" w:hAnsi="Tahoma" w:cs="Tahoma"/>
          <w:b/>
          <w:i/>
          <w:sz w:val="18"/>
          <w:szCs w:val="18"/>
        </w:rPr>
        <w:t>A tak dokud je čas, čiňme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dobře všem, nejvíce však těm, kteří patří do rodiny víry. 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 xml:space="preserve">Jan 16, 23: </w:t>
      </w:r>
      <w:r w:rsidRPr="006E63A1">
        <w:rPr>
          <w:rFonts w:ascii="Tahoma" w:hAnsi="Tahoma" w:cs="Tahoma"/>
          <w:b/>
          <w:i/>
          <w:sz w:val="18"/>
          <w:szCs w:val="18"/>
        </w:rPr>
        <w:t>V onen den se m</w:t>
      </w:r>
      <w:r w:rsidRPr="006E63A1">
        <w:rPr>
          <w:rFonts w:ascii="Tahoma" w:hAnsi="Tahoma" w:cs="Tahoma"/>
          <w:b/>
          <w:i/>
          <w:sz w:val="18"/>
          <w:szCs w:val="18"/>
        </w:rPr>
        <w:t>ě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nebudete ji</w:t>
      </w:r>
      <w:r w:rsidRPr="006E63A1">
        <w:rPr>
          <w:rFonts w:ascii="Tahoma" w:hAnsi="Tahoma" w:cs="Tahoma"/>
          <w:b/>
          <w:i/>
          <w:sz w:val="18"/>
          <w:szCs w:val="18"/>
        </w:rPr>
        <w:t>ž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na nic pt</w:t>
      </w:r>
      <w:r w:rsidRPr="006E63A1">
        <w:rPr>
          <w:rFonts w:ascii="Tahoma" w:hAnsi="Tahoma" w:cs="Tahoma"/>
          <w:b/>
          <w:i/>
          <w:sz w:val="18"/>
          <w:szCs w:val="18"/>
        </w:rPr>
        <w:t>á</w:t>
      </w:r>
      <w:r w:rsidRPr="006E63A1">
        <w:rPr>
          <w:rFonts w:ascii="Tahoma" w:hAnsi="Tahoma" w:cs="Tahoma"/>
          <w:b/>
          <w:i/>
          <w:sz w:val="18"/>
          <w:szCs w:val="18"/>
        </w:rPr>
        <w:t>t. Amen, amen, prav</w:t>
      </w:r>
      <w:r w:rsidRPr="006E63A1">
        <w:rPr>
          <w:rFonts w:ascii="Tahoma" w:hAnsi="Tahoma" w:cs="Tahoma"/>
          <w:b/>
          <w:i/>
          <w:sz w:val="18"/>
          <w:szCs w:val="18"/>
        </w:rPr>
        <w:t>í</w:t>
      </w:r>
      <w:r w:rsidRPr="006E63A1">
        <w:rPr>
          <w:rFonts w:ascii="Tahoma" w:hAnsi="Tahoma" w:cs="Tahoma"/>
          <w:b/>
          <w:i/>
          <w:sz w:val="18"/>
          <w:szCs w:val="18"/>
        </w:rPr>
        <w:t>m v</w:t>
      </w:r>
      <w:r w:rsidRPr="006E63A1">
        <w:rPr>
          <w:rFonts w:ascii="Tahoma" w:hAnsi="Tahoma" w:cs="Tahoma"/>
          <w:b/>
          <w:i/>
          <w:sz w:val="18"/>
          <w:szCs w:val="18"/>
        </w:rPr>
        <w:t>á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m, budete-li </w:t>
      </w:r>
      <w:r w:rsidR="006E63A1">
        <w:rPr>
          <w:rFonts w:ascii="Tahoma" w:hAnsi="Tahoma" w:cs="Tahoma"/>
          <w:b/>
          <w:i/>
          <w:sz w:val="18"/>
          <w:szCs w:val="18"/>
        </w:rPr>
        <w:br/>
      </w:r>
      <w:r w:rsidRPr="006E63A1">
        <w:rPr>
          <w:rFonts w:ascii="Tahoma" w:hAnsi="Tahoma" w:cs="Tahoma"/>
          <w:b/>
          <w:i/>
          <w:sz w:val="18"/>
          <w:szCs w:val="18"/>
        </w:rPr>
        <w:t>o n</w:t>
      </w:r>
      <w:r w:rsidRPr="006E63A1">
        <w:rPr>
          <w:rFonts w:ascii="Tahoma" w:hAnsi="Tahoma" w:cs="Tahoma"/>
          <w:b/>
          <w:i/>
          <w:sz w:val="18"/>
          <w:szCs w:val="18"/>
        </w:rPr>
        <w:t>ě</w:t>
      </w:r>
      <w:r w:rsidRPr="006E63A1">
        <w:rPr>
          <w:rFonts w:ascii="Tahoma" w:hAnsi="Tahoma" w:cs="Tahoma"/>
          <w:b/>
          <w:i/>
          <w:sz w:val="18"/>
          <w:szCs w:val="18"/>
        </w:rPr>
        <w:t>co prosit Otce ve jm</w:t>
      </w:r>
      <w:r w:rsidRPr="006E63A1">
        <w:rPr>
          <w:rFonts w:ascii="Tahoma" w:hAnsi="Tahoma" w:cs="Tahoma"/>
          <w:b/>
          <w:i/>
          <w:sz w:val="18"/>
          <w:szCs w:val="18"/>
        </w:rPr>
        <w:t>é</w:t>
      </w:r>
      <w:r w:rsidRPr="006E63A1">
        <w:rPr>
          <w:rFonts w:ascii="Tahoma" w:hAnsi="Tahoma" w:cs="Tahoma"/>
          <w:b/>
          <w:i/>
          <w:sz w:val="18"/>
          <w:szCs w:val="18"/>
        </w:rPr>
        <w:t>nu m</w:t>
      </w:r>
      <w:r w:rsidRPr="006E63A1">
        <w:rPr>
          <w:rFonts w:ascii="Tahoma" w:hAnsi="Tahoma" w:cs="Tahoma"/>
          <w:b/>
          <w:i/>
          <w:sz w:val="18"/>
          <w:szCs w:val="18"/>
        </w:rPr>
        <w:t>é</w:t>
      </w:r>
      <w:r w:rsidRPr="006E63A1">
        <w:rPr>
          <w:rFonts w:ascii="Tahoma" w:hAnsi="Tahoma" w:cs="Tahoma"/>
          <w:b/>
          <w:i/>
          <w:sz w:val="18"/>
          <w:szCs w:val="18"/>
        </w:rPr>
        <w:t>m, d</w:t>
      </w:r>
      <w:r w:rsidRPr="006E63A1">
        <w:rPr>
          <w:rFonts w:ascii="Tahoma" w:hAnsi="Tahoma" w:cs="Tahoma"/>
          <w:b/>
          <w:i/>
          <w:sz w:val="18"/>
          <w:szCs w:val="18"/>
        </w:rPr>
        <w:t>á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v</w:t>
      </w:r>
      <w:r w:rsidRPr="006E63A1">
        <w:rPr>
          <w:rFonts w:ascii="Tahoma" w:hAnsi="Tahoma" w:cs="Tahoma"/>
          <w:b/>
          <w:i/>
          <w:sz w:val="18"/>
          <w:szCs w:val="18"/>
        </w:rPr>
        <w:t>á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m to. 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>Ří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m 12, 21: </w:t>
      </w:r>
      <w:r w:rsidRPr="006E63A1">
        <w:rPr>
          <w:rFonts w:ascii="Tahoma" w:hAnsi="Tahoma" w:cs="Tahoma"/>
          <w:b/>
          <w:i/>
          <w:sz w:val="18"/>
          <w:szCs w:val="18"/>
        </w:rPr>
        <w:t>Nedej se p</w:t>
      </w:r>
      <w:r w:rsidRPr="006E63A1">
        <w:rPr>
          <w:rFonts w:ascii="Tahoma" w:hAnsi="Tahoma" w:cs="Tahoma"/>
          <w:b/>
          <w:i/>
          <w:sz w:val="18"/>
          <w:szCs w:val="18"/>
        </w:rPr>
        <w:t>ř</w:t>
      </w:r>
      <w:r w:rsidRPr="006E63A1">
        <w:rPr>
          <w:rFonts w:ascii="Tahoma" w:hAnsi="Tahoma" w:cs="Tahoma"/>
          <w:b/>
          <w:i/>
          <w:sz w:val="18"/>
          <w:szCs w:val="18"/>
        </w:rPr>
        <w:t>emoci zlem, ale p</w:t>
      </w:r>
      <w:r w:rsidRPr="006E63A1">
        <w:rPr>
          <w:rFonts w:ascii="Tahoma" w:hAnsi="Tahoma" w:cs="Tahoma"/>
          <w:b/>
          <w:i/>
          <w:sz w:val="18"/>
          <w:szCs w:val="18"/>
        </w:rPr>
        <w:t>ř</w:t>
      </w:r>
      <w:r w:rsidRPr="006E63A1">
        <w:rPr>
          <w:rFonts w:ascii="Tahoma" w:hAnsi="Tahoma" w:cs="Tahoma"/>
          <w:b/>
          <w:i/>
          <w:sz w:val="18"/>
          <w:szCs w:val="18"/>
        </w:rPr>
        <w:t>em</w:t>
      </w:r>
      <w:r w:rsidRPr="006E63A1">
        <w:rPr>
          <w:rFonts w:ascii="Tahoma" w:hAnsi="Tahoma" w:cs="Tahoma"/>
          <w:b/>
          <w:i/>
          <w:sz w:val="18"/>
          <w:szCs w:val="18"/>
        </w:rPr>
        <w:t>á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hej zlo dobrem. 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  <w:r w:rsidRPr="006E63A1">
        <w:rPr>
          <w:rFonts w:ascii="Tahoma" w:hAnsi="Tahoma" w:cs="Tahoma"/>
          <w:b/>
          <w:i/>
          <w:sz w:val="18"/>
          <w:szCs w:val="18"/>
        </w:rPr>
        <w:t xml:space="preserve">1Petr 1, 16: </w:t>
      </w:r>
      <w:r w:rsidRPr="006E63A1">
        <w:rPr>
          <w:rFonts w:ascii="Tahoma" w:hAnsi="Tahoma" w:cs="Tahoma"/>
          <w:b/>
          <w:i/>
          <w:sz w:val="18"/>
          <w:szCs w:val="18"/>
        </w:rPr>
        <w:t>V</w:t>
      </w:r>
      <w:r w:rsidRPr="006E63A1">
        <w:rPr>
          <w:rFonts w:ascii="Tahoma" w:hAnsi="Tahoma" w:cs="Tahoma"/>
          <w:b/>
          <w:i/>
          <w:sz w:val="18"/>
          <w:szCs w:val="18"/>
        </w:rPr>
        <w:t>ž</w:t>
      </w:r>
      <w:r w:rsidRPr="006E63A1">
        <w:rPr>
          <w:rFonts w:ascii="Tahoma" w:hAnsi="Tahoma" w:cs="Tahoma"/>
          <w:b/>
          <w:i/>
          <w:sz w:val="18"/>
          <w:szCs w:val="18"/>
        </w:rPr>
        <w:t>dy</w:t>
      </w:r>
      <w:r w:rsidRPr="006E63A1">
        <w:rPr>
          <w:rFonts w:ascii="Tahoma" w:hAnsi="Tahoma" w:cs="Tahoma"/>
          <w:b/>
          <w:i/>
          <w:sz w:val="18"/>
          <w:szCs w:val="18"/>
        </w:rPr>
        <w:t>ť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je ps</w:t>
      </w:r>
      <w:r w:rsidRPr="006E63A1">
        <w:rPr>
          <w:rFonts w:ascii="Tahoma" w:hAnsi="Tahoma" w:cs="Tahoma"/>
          <w:b/>
          <w:i/>
          <w:sz w:val="18"/>
          <w:szCs w:val="18"/>
        </w:rPr>
        <w:t>á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no: 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>'</w:t>
      </w:r>
      <w:r w:rsidRPr="006E63A1">
        <w:rPr>
          <w:rFonts w:ascii="Tahoma" w:hAnsi="Tahoma" w:cs="Tahoma"/>
          <w:b/>
          <w:i/>
          <w:sz w:val="18"/>
          <w:szCs w:val="18"/>
        </w:rPr>
        <w:t>Svat</w:t>
      </w:r>
      <w:r w:rsidRPr="006E63A1">
        <w:rPr>
          <w:rFonts w:ascii="Tahoma" w:hAnsi="Tahoma" w:cs="Tahoma"/>
          <w:b/>
          <w:i/>
          <w:sz w:val="18"/>
          <w:szCs w:val="18"/>
        </w:rPr>
        <w:t>í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bu</w:t>
      </w:r>
      <w:r w:rsidRPr="006E63A1">
        <w:rPr>
          <w:rFonts w:ascii="Tahoma" w:hAnsi="Tahoma" w:cs="Tahoma"/>
          <w:b/>
          <w:i/>
          <w:sz w:val="18"/>
          <w:szCs w:val="18"/>
        </w:rPr>
        <w:t>ď</w:t>
      </w:r>
      <w:r w:rsidRPr="006E63A1">
        <w:rPr>
          <w:rFonts w:ascii="Tahoma" w:hAnsi="Tahoma" w:cs="Tahoma"/>
          <w:b/>
          <w:i/>
          <w:sz w:val="18"/>
          <w:szCs w:val="18"/>
        </w:rPr>
        <w:t>te, nebo</w:t>
      </w:r>
      <w:r w:rsidRPr="006E63A1">
        <w:rPr>
          <w:rFonts w:ascii="Tahoma" w:hAnsi="Tahoma" w:cs="Tahoma"/>
          <w:b/>
          <w:i/>
          <w:sz w:val="18"/>
          <w:szCs w:val="18"/>
        </w:rPr>
        <w:t>ť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j</w:t>
      </w:r>
      <w:r w:rsidRPr="006E63A1">
        <w:rPr>
          <w:rFonts w:ascii="Tahoma" w:hAnsi="Tahoma" w:cs="Tahoma"/>
          <w:b/>
          <w:i/>
          <w:sz w:val="18"/>
          <w:szCs w:val="18"/>
        </w:rPr>
        <w:t>á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jsem svat</w:t>
      </w:r>
      <w:r w:rsidRPr="006E63A1">
        <w:rPr>
          <w:rFonts w:ascii="Tahoma" w:hAnsi="Tahoma" w:cs="Tahoma"/>
          <w:b/>
          <w:i/>
          <w:sz w:val="18"/>
          <w:szCs w:val="18"/>
        </w:rPr>
        <w:t>ý</w:t>
      </w:r>
      <w:r w:rsidRPr="006E63A1">
        <w:rPr>
          <w:rFonts w:ascii="Tahoma" w:hAnsi="Tahoma" w:cs="Tahoma"/>
          <w:b/>
          <w:i/>
          <w:sz w:val="18"/>
          <w:szCs w:val="18"/>
        </w:rPr>
        <w:t>.</w:t>
      </w:r>
      <w:r w:rsidR="006E63A1" w:rsidRPr="006E63A1">
        <w:rPr>
          <w:rFonts w:ascii="Tahoma" w:hAnsi="Tahoma" w:cs="Tahoma"/>
          <w:b/>
          <w:i/>
          <w:sz w:val="18"/>
          <w:szCs w:val="18"/>
        </w:rPr>
        <w:t>'</w:t>
      </w:r>
      <w:r w:rsidRPr="006E63A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6E63A1" w:rsidRDefault="00827066" w:rsidP="006E63A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p w:rsidR="00000000" w:rsidRPr="00817DD4" w:rsidRDefault="00827066">
      <w:pPr>
        <w:rPr>
          <w:rFonts w:ascii="Tahoma" w:hAnsi="Tahoma" w:cs="Tahoma"/>
          <w:sz w:val="22"/>
          <w:szCs w:val="22"/>
        </w:rPr>
      </w:pPr>
    </w:p>
    <w:sectPr w:rsidR="00000000" w:rsidRPr="00817DD4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27066">
      <w:r>
        <w:separator/>
      </w:r>
    </w:p>
  </w:endnote>
  <w:endnote w:type="continuationSeparator" w:id="0">
    <w:p w:rsidR="00000000" w:rsidRDefault="00827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27066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8270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DD4"/>
    <w:rsid w:val="001821E9"/>
    <w:rsid w:val="0019749F"/>
    <w:rsid w:val="00675D65"/>
    <w:rsid w:val="006E63A1"/>
    <w:rsid w:val="00817DD4"/>
    <w:rsid w:val="0082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336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2025-11-07T20:07:00Z</dcterms:created>
  <dcterms:modified xsi:type="dcterms:W3CDTF">2025-11-07T20:07:00Z</dcterms:modified>
</cp:coreProperties>
</file>